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Pr="00CD032C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CD032C">
        <w:rPr>
          <w:rFonts w:ascii="Times New Roman" w:hAnsi="Times New Roman"/>
          <w:b/>
          <w:bCs/>
          <w:sz w:val="24"/>
        </w:rPr>
        <w:t>Załącznik nr 2 do SWZ</w:t>
      </w:r>
    </w:p>
    <w:p w14:paraId="4195F515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CD032C">
        <w:rPr>
          <w:rFonts w:ascii="Times New Roman" w:hAnsi="Times New Roman"/>
          <w:sz w:val="24"/>
        </w:rPr>
        <w:tab/>
      </w:r>
    </w:p>
    <w:p w14:paraId="093CF2AF" w14:textId="77777777" w:rsidR="00D73861" w:rsidRPr="00CD032C" w:rsidRDefault="00D73861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CD032C" w:rsidRDefault="00B65807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CD032C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  <w:t>(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pełna nazwa i adres 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Wykonawcy</w:t>
      </w:r>
      <w:r w:rsidR="002971CB" w:rsidRPr="00CD032C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CD032C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i/>
          <w:color w:val="000000" w:themeColor="text1"/>
          <w:sz w:val="24"/>
        </w:rPr>
        <w:t>w przypadku Wykonawców wspólnie ubiegających się o zamówienie (np. konsorcjum, spółka cywilna tj.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wspólnicy spółki cywilnej) należy wymienić wszystkich Wykonawców wspólnie ubiegających się o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zamówienie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(</w:t>
      </w:r>
      <w:r w:rsidRPr="00CD032C">
        <w:rPr>
          <w:rFonts w:ascii="Times New Roman" w:hAnsi="Times New Roman"/>
          <w:i/>
          <w:color w:val="000000" w:themeColor="text1"/>
          <w:sz w:val="24"/>
        </w:rPr>
        <w:t>w przypadku spółki cywilnej należy wymienić wszystkich wspólników spółki cywilnej)</w:t>
      </w:r>
    </w:p>
    <w:p w14:paraId="707E2968" w14:textId="7FD09198" w:rsidR="00B65807" w:rsidRPr="00CD032C" w:rsidRDefault="00B65807" w:rsidP="0052230C">
      <w:pPr>
        <w:tabs>
          <w:tab w:val="left" w:leader="dot" w:pos="4820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CD032C">
        <w:rPr>
          <w:rFonts w:ascii="Times New Roman" w:hAnsi="Times New Roman"/>
          <w:color w:val="000000" w:themeColor="text1"/>
          <w:sz w:val="24"/>
          <w:lang w:val="en-US"/>
        </w:rPr>
        <w:tab/>
        <w:t>, NIP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1F2CA5F1" w:rsidR="005E3918" w:rsidRPr="00CD032C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DA1CE5A" w14:textId="77777777" w:rsidR="00B65807" w:rsidRPr="00CD032C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proofErr w:type="spellStart"/>
      <w:r w:rsidRPr="00CD032C">
        <w:rPr>
          <w:rFonts w:ascii="Times New Roman" w:hAnsi="Times New Roman"/>
          <w:color w:val="000000" w:themeColor="text1"/>
          <w:sz w:val="24"/>
          <w:lang w:val="en-US"/>
        </w:rPr>
        <w:t>adres</w:t>
      </w:r>
      <w:proofErr w:type="spellEnd"/>
      <w:r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poczty</w:t>
      </w:r>
      <w:proofErr w:type="spellEnd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elektronicznej</w:t>
      </w:r>
      <w:proofErr w:type="spellEnd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655B4F2D" w14:textId="77777777" w:rsidR="00F00D2B" w:rsidRPr="00CD032C" w:rsidRDefault="00F00D2B" w:rsidP="0052230C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633E5215" w14:textId="7AA0C6A4" w:rsidR="00587552" w:rsidRDefault="00B65807" w:rsidP="00587552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CD032C">
        <w:rPr>
          <w:rFonts w:ascii="Times New Roman" w:hAnsi="Times New Roman"/>
          <w:color w:val="000000" w:themeColor="text1"/>
          <w:sz w:val="24"/>
        </w:rPr>
        <w:t>,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CD032C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CD032C">
        <w:rPr>
          <w:rFonts w:ascii="Times New Roman" w:hAnsi="Times New Roman"/>
          <w:sz w:val="24"/>
        </w:rPr>
        <w:t>w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1A4EBD" w:rsidRPr="00CD032C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CD032C">
        <w:rPr>
          <w:rFonts w:ascii="Times New Roman" w:hAnsi="Times New Roman"/>
          <w:sz w:val="24"/>
        </w:rPr>
        <w:t xml:space="preserve"> ustawy </w:t>
      </w:r>
      <w:r w:rsidR="005E3918" w:rsidRPr="00CD032C">
        <w:rPr>
          <w:rFonts w:ascii="Times New Roman" w:hAnsi="Times New Roman"/>
          <w:sz w:val="24"/>
        </w:rPr>
        <w:t xml:space="preserve">                   </w:t>
      </w:r>
      <w:r w:rsidR="001A4EBD" w:rsidRPr="00CD032C">
        <w:rPr>
          <w:rFonts w:ascii="Times New Roman" w:hAnsi="Times New Roman"/>
          <w:sz w:val="24"/>
        </w:rPr>
        <w:t>z dnia 11 września 2019 roku - Prawo zamówień publicznych</w:t>
      </w:r>
      <w:r w:rsidR="00884C39" w:rsidRPr="00CD032C">
        <w:rPr>
          <w:rFonts w:ascii="Times New Roman" w:hAnsi="Times New Roman"/>
          <w:sz w:val="24"/>
        </w:rPr>
        <w:t xml:space="preserve"> (t.j. Dz. U. z 2024 roku, poz. 1320 z późn. zm.)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5632E2" w:rsidRPr="00CD032C">
        <w:rPr>
          <w:rFonts w:ascii="Times New Roman" w:hAnsi="Times New Roman"/>
          <w:sz w:val="24"/>
        </w:rPr>
        <w:t>na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0E10ED" w:rsidRPr="000E10ED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574797" w:rsidRPr="00574797">
        <w:rPr>
          <w:rFonts w:ascii="Times New Roman" w:hAnsi="Times New Roman"/>
          <w:b/>
          <w:bCs/>
          <w:color w:val="000000" w:themeColor="text1"/>
          <w:sz w:val="24"/>
        </w:rPr>
        <w:t>Przebudowa kanalizacji sanitarnej w miejscowości Cergowa wraz z budową oświetlenia i odtworzeniem nakładki asfaltowej</w:t>
      </w:r>
      <w:r w:rsidR="00A8341A" w:rsidRPr="00A8341A">
        <w:rPr>
          <w:rFonts w:ascii="Times New Roman" w:hAnsi="Times New Roman"/>
          <w:b/>
          <w:bCs/>
          <w:color w:val="000000" w:themeColor="text1"/>
          <w:sz w:val="24"/>
        </w:rPr>
        <w:t>”</w:t>
      </w:r>
    </w:p>
    <w:p w14:paraId="5AE9CBA8" w14:textId="49C9F163" w:rsidR="0052230C" w:rsidRPr="00CD032C" w:rsidRDefault="003F0077" w:rsidP="00587552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 w:rsidRPr="00CD032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 w:rsidRPr="00CD032C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2A41161E" w14:textId="24430953" w:rsidR="0052230C" w:rsidRPr="00CD032C" w:rsidRDefault="007210AF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n</w:t>
      </w:r>
      <w:r w:rsidR="0052230C"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etto</w:t>
      </w: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52230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="0052230C"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="0052230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4B86F6BD" w14:textId="77777777" w:rsidR="00337DC7" w:rsidRPr="00337DC7" w:rsidRDefault="003F0077" w:rsidP="00337DC7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CD032C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</w:t>
      </w:r>
      <w:r w:rsidR="002971CB"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. zł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  <w:r w:rsidR="004D4A40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, </w:t>
      </w:r>
    </w:p>
    <w:p w14:paraId="10335591" w14:textId="77C7EAC8" w:rsidR="00F36DA7" w:rsidRPr="00337DC7" w:rsidRDefault="00F36DA7" w:rsidP="00337DC7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337DC7">
        <w:rPr>
          <w:rFonts w:ascii="Times New Roman" w:hAnsi="Times New Roman"/>
          <w:b/>
          <w:bCs/>
          <w:color w:val="000000" w:themeColor="text1"/>
          <w:kern w:val="2"/>
          <w:sz w:val="24"/>
        </w:rPr>
        <w:t>podatek</w:t>
      </w:r>
      <w:r w:rsidRPr="00337DC7">
        <w:rPr>
          <w:rFonts w:ascii="Times New Roman" w:hAnsi="Times New Roman"/>
          <w:color w:val="000000" w:themeColor="text1"/>
          <w:kern w:val="2"/>
          <w:sz w:val="24"/>
        </w:rPr>
        <w:t xml:space="preserve"> </w:t>
      </w:r>
      <w:r w:rsidRPr="00337DC7">
        <w:rPr>
          <w:rFonts w:ascii="Times New Roman" w:hAnsi="Times New Roman"/>
          <w:b/>
          <w:bCs/>
          <w:color w:val="000000" w:themeColor="text1"/>
          <w:kern w:val="2"/>
          <w:sz w:val="24"/>
        </w:rPr>
        <w:t>VAT</w:t>
      </w:r>
      <w:r w:rsidRPr="00337DC7">
        <w:rPr>
          <w:rFonts w:ascii="Times New Roman" w:hAnsi="Times New Roman"/>
          <w:color w:val="000000" w:themeColor="text1"/>
          <w:kern w:val="2"/>
          <w:sz w:val="24"/>
        </w:rPr>
        <w:t>: ……… %.</w:t>
      </w:r>
    </w:p>
    <w:p w14:paraId="59E6FB20" w14:textId="60DE8DB1" w:rsidR="00F00D2B" w:rsidRPr="00CD032C" w:rsidRDefault="00F00D2B" w:rsidP="0052230C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CD032C">
        <w:rPr>
          <w:rFonts w:ascii="Times New Roman" w:hAnsi="Times New Roman"/>
          <w:b/>
          <w:color w:val="000000" w:themeColor="text1"/>
          <w:sz w:val="24"/>
        </w:rPr>
        <w:t>,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CD032C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CD032C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CD032C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Pr="00CD032C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CD032C">
        <w:rPr>
          <w:rFonts w:ascii="Times New Roman" w:hAnsi="Times New Roman"/>
          <w:b/>
          <w:color w:val="000000" w:themeColor="text1"/>
          <w:sz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CD032C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CD032C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CD032C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CD032C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1AB7EA29" w14:textId="77777777" w:rsidR="0052230C" w:rsidRPr="00CD032C" w:rsidRDefault="0052230C" w:rsidP="0052230C">
      <w:pPr>
        <w:tabs>
          <w:tab w:val="left" w:pos="426"/>
          <w:tab w:val="left" w:leader="dot" w:pos="5757"/>
          <w:tab w:val="right" w:leader="dot" w:pos="9633"/>
        </w:tabs>
        <w:spacing w:line="276" w:lineRule="auto"/>
        <w:ind w:left="425"/>
        <w:rPr>
          <w:rFonts w:ascii="Times New Roman" w:hAnsi="Times New Roman"/>
          <w:b/>
          <w:color w:val="000000" w:themeColor="text1"/>
          <w:sz w:val="24"/>
        </w:rPr>
      </w:pPr>
    </w:p>
    <w:p w14:paraId="3813E96B" w14:textId="713CEAA3" w:rsidR="00CD032C" w:rsidRPr="00CD032C" w:rsidRDefault="00AA5A4E" w:rsidP="003D1DCF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zamówienie realizować będziemy: sami/z udziałem podwykonawcy-ów</w:t>
      </w:r>
      <w:r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 w:rsidRPr="00CD032C">
        <w:rPr>
          <w:rFonts w:ascii="Times New Roman" w:hAnsi="Times New Roman"/>
          <w:i/>
          <w:color w:val="000000" w:themeColor="text1"/>
          <w:sz w:val="24"/>
        </w:rPr>
        <w:t>nazw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CD032C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CD032C">
        <w:rPr>
          <w:rFonts w:ascii="Times New Roman" w:hAnsi="Times New Roman"/>
          <w:i/>
          <w:color w:val="000000" w:themeColor="text1"/>
          <w:sz w:val="24"/>
        </w:rPr>
        <w:t>)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CD032C" w:rsidRPr="00CD032C" w14:paraId="74869CFE" w14:textId="77777777" w:rsidTr="009F7BC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E91AC" w14:textId="77777777" w:rsidR="00CD032C" w:rsidRPr="00CD032C" w:rsidRDefault="00CD032C" w:rsidP="009F7BC6">
            <w:pPr>
              <w:rPr>
                <w:rFonts w:ascii="Times New Roman" w:hAnsi="Times New Roman"/>
                <w:sz w:val="24"/>
              </w:rPr>
            </w:pPr>
            <w:r w:rsidRPr="00CD032C">
              <w:rPr>
                <w:rFonts w:ascii="Times New Roman" w:hAnsi="Times New Roman"/>
                <w:sz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577197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D7C4F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Część zamówienia, której wykonanie wykonawca powierza podwykonawcy</w:t>
            </w:r>
          </w:p>
        </w:tc>
      </w:tr>
      <w:tr w:rsidR="00CD032C" w:rsidRPr="00CD032C" w14:paraId="4636DCC7" w14:textId="77777777" w:rsidTr="009F7BC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41A240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FA5355" w14:textId="77777777" w:rsidR="00CD032C" w:rsidRPr="00CD032C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BB4E0" w14:textId="77777777" w:rsidR="00CD032C" w:rsidRPr="00CD032C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91FB495" w14:textId="662395F6" w:rsidR="00F51262" w:rsidRPr="00CD032C" w:rsidRDefault="00F51262" w:rsidP="003343B7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lastRenderedPageBreak/>
        <w:t xml:space="preserve">zapoznaliśmy się i w pełni oraz bez żadnych zastrzeżeń akceptujemy treść Specyfikacji Warunków Zamówienia, zwanej w dalszej treści SWZ wraz 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CD032C">
        <w:rPr>
          <w:rFonts w:ascii="Times New Roman" w:hAnsi="Times New Roman"/>
          <w:color w:val="000000" w:themeColor="text1"/>
          <w:sz w:val="24"/>
        </w:rPr>
        <w:t>ch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CD032C">
        <w:rPr>
          <w:rFonts w:ascii="Times New Roman" w:hAnsi="Times New Roman"/>
          <w:color w:val="000000" w:themeColor="text1"/>
          <w:sz w:val="24"/>
        </w:rPr>
        <w:t>warunkach, w </w:t>
      </w:r>
      <w:r w:rsidRPr="00CD032C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CD032C" w:rsidRDefault="003A6BB3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CD032C">
        <w:rPr>
          <w:rFonts w:ascii="Times New Roman" w:hAnsi="Times New Roman"/>
          <w:color w:val="000000" w:themeColor="text1"/>
          <w:sz w:val="24"/>
        </w:rPr>
        <w:t>n</w:t>
      </w:r>
      <w:r w:rsidR="00DE431E" w:rsidRPr="00CD032C">
        <w:rPr>
          <w:rFonts w:ascii="Times New Roman" w:hAnsi="Times New Roman"/>
          <w:color w:val="000000" w:themeColor="text1"/>
          <w:sz w:val="24"/>
        </w:rPr>
        <w:t>ej</w:t>
      </w:r>
      <w:r w:rsidR="001A4EBD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 w:rsidRPr="00CD032C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CD032C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CD032C">
        <w:rPr>
          <w:rFonts w:ascii="Times New Roman" w:hAnsi="Times New Roman"/>
          <w:color w:val="000000" w:themeColor="text1"/>
          <w:sz w:val="24"/>
        </w:rPr>
        <w:t>koszty bezpośrednie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poniesienia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dla</w:t>
      </w:r>
      <w:r w:rsidR="00EC4757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 w:rsidRPr="00CD032C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CD032C" w:rsidRDefault="00B6580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CD032C">
        <w:rPr>
          <w:rFonts w:ascii="Times New Roman" w:hAnsi="Times New Roman"/>
          <w:color w:val="000000" w:themeColor="text1"/>
          <w:sz w:val="24"/>
        </w:rPr>
        <w:t>3</w:t>
      </w:r>
      <w:r w:rsidRPr="00CD032C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wraz z</w:t>
      </w:r>
      <w:r w:rsidR="008F2341" w:rsidRPr="00CD032C">
        <w:rPr>
          <w:rFonts w:ascii="Times New Roman" w:hAnsi="Times New Roman"/>
          <w:color w:val="000000" w:themeColor="text1"/>
          <w:sz w:val="24"/>
        </w:rPr>
        <w:t> </w:t>
      </w:r>
      <w:r w:rsidR="001A4CCF" w:rsidRPr="00CD032C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CD032C" w:rsidRDefault="004A3B5B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CD032C">
        <w:rPr>
          <w:rFonts w:ascii="Times New Roman" w:hAnsi="Times New Roman"/>
          <w:color w:val="000000" w:themeColor="text1"/>
          <w:sz w:val="24"/>
        </w:rPr>
        <w:t>akceptujemy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CD032C" w:rsidRDefault="00CE333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CD032C" w:rsidRDefault="00B65807" w:rsidP="0052230C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Pr="00CD032C" w:rsidRDefault="00E53CC4" w:rsidP="0052230C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 w:rsidRPr="00CD032C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5280E4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</w:p>
    <w:p w14:paraId="3703DDAE" w14:textId="2C7A9161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</w:p>
    <w:p w14:paraId="7F098491" w14:textId="7777777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 inny rodzaj </w:t>
      </w:r>
    </w:p>
    <w:p w14:paraId="1E5BF9E0" w14:textId="26000147" w:rsidR="00E53CC4" w:rsidRPr="00CD032C" w:rsidRDefault="00E53CC4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proofErr w:type="gramStart"/>
      <w:r w:rsidR="005632E2" w:rsidRPr="00CD032C">
        <w:rPr>
          <w:rFonts w:ascii="Times New Roman" w:hAnsi="Times New Roman"/>
          <w:color w:val="000000" w:themeColor="text1"/>
          <w:sz w:val="24"/>
        </w:rPr>
        <w:t xml:space="preserve">UE) 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proofErr w:type="gramEnd"/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CD032C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 w:rsidRPr="00CD032C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Default="00F76D3C" w:rsidP="00FD6D9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CD032C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1C628CC3" w14:textId="77777777" w:rsidR="007B44CD" w:rsidRPr="00CD032C" w:rsidRDefault="007B44CD" w:rsidP="007B44CD">
      <w:pPr>
        <w:tabs>
          <w:tab w:val="num" w:pos="426"/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</w:p>
    <w:p w14:paraId="35156F9D" w14:textId="77777777" w:rsidR="00B65807" w:rsidRPr="00CD032C" w:rsidRDefault="00B65807" w:rsidP="0052230C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45BBBC76" w:rsidR="00B65807" w:rsidRPr="00CD032C" w:rsidRDefault="00B65807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(data)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(podpis osób/osoby uprawnionej do reprezentowania</w:t>
      </w:r>
      <w:r w:rsidRPr="00CD032C">
        <w:rPr>
          <w:rFonts w:ascii="Times New Roman" w:hAnsi="Times New Roman"/>
          <w:i/>
          <w:color w:val="000000" w:themeColor="text1"/>
          <w:sz w:val="24"/>
        </w:rPr>
        <w:br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  <w:t>Wykonawcy i składania oświadczeń woli w jego imieniu)</w:t>
      </w:r>
    </w:p>
    <w:p w14:paraId="2EA0533B" w14:textId="77777777" w:rsidR="00CC2706" w:rsidRPr="00CD032C" w:rsidRDefault="00CC2706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CD032C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CD032C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CD032C">
        <w:rPr>
          <w:rFonts w:ascii="Times New Roman" w:hAnsi="Times New Roman"/>
          <w:b/>
          <w:color w:val="000000" w:themeColor="text1"/>
          <w:sz w:val="24"/>
        </w:rPr>
        <w:t>s</w:t>
      </w:r>
      <w:r w:rsidRPr="00CD032C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CD032C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lastRenderedPageBreak/>
        <w:t>*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CD032C" w:rsidRDefault="00DE431E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w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CD032C" w:rsidSect="00017A2C">
      <w:footerReference w:type="default" r:id="rId8"/>
      <w:headerReference w:type="first" r:id="rId9"/>
      <w:footerReference w:type="first" r:id="rId10"/>
      <w:pgSz w:w="11907" w:h="16840" w:code="9"/>
      <w:pgMar w:top="284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9D4C2" w14:textId="77777777" w:rsidR="004A7645" w:rsidRDefault="004A7645">
      <w:r>
        <w:separator/>
      </w:r>
    </w:p>
  </w:endnote>
  <w:endnote w:type="continuationSeparator" w:id="0">
    <w:p w14:paraId="6F653DFB" w14:textId="77777777" w:rsidR="004A7645" w:rsidRDefault="004A7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5DFDE1B6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313DD96D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D5124" w14:textId="77777777" w:rsidR="004A7645" w:rsidRDefault="004A7645">
      <w:r>
        <w:separator/>
      </w:r>
    </w:p>
  </w:footnote>
  <w:footnote w:type="continuationSeparator" w:id="0">
    <w:p w14:paraId="5E415CCF" w14:textId="77777777" w:rsidR="004A7645" w:rsidRDefault="004A7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CF21" w14:textId="7C8E00C2" w:rsidR="00190CB5" w:rsidRDefault="0052230C">
    <w:pPr>
      <w:pStyle w:val="Nagwek"/>
    </w:pPr>
    <w:r w:rsidRPr="005755FA">
      <w:rPr>
        <w:rFonts w:ascii="Times New Roman" w:hAnsi="Times New Roman"/>
        <w:b/>
        <w:bCs/>
        <w:sz w:val="18"/>
        <w:szCs w:val="18"/>
      </w:rPr>
      <w:t>I.271.</w:t>
    </w:r>
    <w:r w:rsidR="00587552">
      <w:rPr>
        <w:rFonts w:ascii="Times New Roman" w:hAnsi="Times New Roman"/>
        <w:b/>
        <w:bCs/>
        <w:sz w:val="18"/>
        <w:szCs w:val="18"/>
      </w:rPr>
      <w:t>2</w:t>
    </w:r>
    <w:r w:rsidR="00562F13">
      <w:rPr>
        <w:rFonts w:ascii="Times New Roman" w:hAnsi="Times New Roman"/>
        <w:b/>
        <w:bCs/>
        <w:sz w:val="18"/>
        <w:szCs w:val="18"/>
      </w:rPr>
      <w:t>9</w:t>
    </w:r>
    <w:r w:rsidRPr="005755FA">
      <w:rPr>
        <w:rFonts w:ascii="Times New Roman" w:hAnsi="Times New Roman"/>
        <w:b/>
        <w:bCs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8582005">
    <w:abstractNumId w:val="13"/>
  </w:num>
  <w:num w:numId="2" w16cid:durableId="815145165">
    <w:abstractNumId w:val="9"/>
  </w:num>
  <w:num w:numId="3" w16cid:durableId="715355715">
    <w:abstractNumId w:val="21"/>
  </w:num>
  <w:num w:numId="4" w16cid:durableId="800608427">
    <w:abstractNumId w:val="17"/>
  </w:num>
  <w:num w:numId="5" w16cid:durableId="1268081610">
    <w:abstractNumId w:val="22"/>
  </w:num>
  <w:num w:numId="6" w16cid:durableId="727723974">
    <w:abstractNumId w:val="28"/>
  </w:num>
  <w:num w:numId="7" w16cid:durableId="156768189">
    <w:abstractNumId w:val="20"/>
  </w:num>
  <w:num w:numId="8" w16cid:durableId="1933582654">
    <w:abstractNumId w:val="6"/>
  </w:num>
  <w:num w:numId="9" w16cid:durableId="734816831">
    <w:abstractNumId w:val="25"/>
  </w:num>
  <w:num w:numId="10" w16cid:durableId="1413771595">
    <w:abstractNumId w:val="10"/>
  </w:num>
  <w:num w:numId="11" w16cid:durableId="1654068864">
    <w:abstractNumId w:val="24"/>
  </w:num>
  <w:num w:numId="12" w16cid:durableId="676272387">
    <w:abstractNumId w:val="8"/>
  </w:num>
  <w:num w:numId="13" w16cid:durableId="267781080">
    <w:abstractNumId w:val="18"/>
  </w:num>
  <w:num w:numId="14" w16cid:durableId="1613780659">
    <w:abstractNumId w:val="19"/>
  </w:num>
  <w:num w:numId="15" w16cid:durableId="655916411">
    <w:abstractNumId w:val="15"/>
  </w:num>
  <w:num w:numId="16" w16cid:durableId="51663406">
    <w:abstractNumId w:val="16"/>
  </w:num>
  <w:num w:numId="17" w16cid:durableId="1983273540">
    <w:abstractNumId w:val="7"/>
  </w:num>
  <w:num w:numId="18" w16cid:durableId="107941434">
    <w:abstractNumId w:val="27"/>
  </w:num>
  <w:num w:numId="19" w16cid:durableId="650331661">
    <w:abstractNumId w:val="14"/>
  </w:num>
  <w:num w:numId="20" w16cid:durableId="568031601">
    <w:abstractNumId w:val="26"/>
  </w:num>
  <w:num w:numId="21" w16cid:durableId="13771599">
    <w:abstractNumId w:val="12"/>
  </w:num>
  <w:num w:numId="22" w16cid:durableId="2125616988">
    <w:abstractNumId w:val="5"/>
  </w:num>
  <w:num w:numId="23" w16cid:durableId="128943527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A2C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1AAB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10ED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B6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C92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36D50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56D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37DC7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56C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A7645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0C4D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2F13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4797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87552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5C7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5D5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6F1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4EC7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4CD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4D8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4F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5A6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1D32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57FE"/>
    <w:rsid w:val="00A0673C"/>
    <w:rsid w:val="00A07927"/>
    <w:rsid w:val="00A11A1F"/>
    <w:rsid w:val="00A11BE0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5DB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1A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E55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352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0A8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218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52A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6C34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5873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6B58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7B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76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32C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D713A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B37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1AA9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379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C0BDF-B46F-42E3-B605-43963D6D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713</Words>
  <Characters>4283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92</cp:revision>
  <cp:lastPrinted>2026-06-03T05:46:00Z</cp:lastPrinted>
  <dcterms:created xsi:type="dcterms:W3CDTF">2020-07-07T11:23:00Z</dcterms:created>
  <dcterms:modified xsi:type="dcterms:W3CDTF">2026-09-03T11:59:00Z</dcterms:modified>
</cp:coreProperties>
</file>